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0pt;margin-top:0pt;width:612pt;height:176.6pt;mso-position-horizontal-relative:page;mso-position-vertical-relative:page;z-index:-125" coordorigin="0,0" coordsize="12240,3532">
            <v:shape type="#_x0000_t75" style="position:absolute;left:-82;top:0;width:12453;height:3532">
              <v:imagedata o:title="" r:id="rId4"/>
            </v:shape>
            <v:shape type="#_x0000_t75" style="position:absolute;left:750;top:1200;width:2175;height:2025">
              <v:imagedata o:title="" r:id="rId5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 Unicode MS" w:hAnsi="Arial Unicode MS" w:eastAsia="Arial Unicode MS" w:ascii="Arial Unicode MS"/>
          <w:sz w:val="24"/>
          <w:szCs w:val="24"/>
        </w:rPr>
        <w:jc w:val="center"/>
        <w:spacing w:lineRule="exact" w:line="300"/>
        <w:ind w:left="2607" w:right="2509"/>
      </w:pP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</w:rPr>
        <w:t>B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</w:rPr>
        <w:t>E</w:t>
      </w:r>
      <w:r>
        <w:rPr>
          <w:rFonts w:cs="Arial Unicode MS" w:hAnsi="Arial Unicode MS" w:eastAsia="Arial Unicode MS" w:ascii="Arial Unicode MS"/>
          <w:spacing w:val="2"/>
          <w:w w:val="100"/>
          <w:sz w:val="24"/>
          <w:szCs w:val="24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ÍN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F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OR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</w:rPr>
        <w:t>A</w:t>
      </w:r>
      <w:r>
        <w:rPr>
          <w:rFonts w:cs="Arial Unicode MS" w:hAnsi="Arial Unicode MS" w:eastAsia="Arial Unicode MS" w:ascii="Arial Unicode MS"/>
          <w:spacing w:val="2"/>
          <w:w w:val="100"/>
          <w:sz w:val="24"/>
          <w:szCs w:val="24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24"/>
          <w:szCs w:val="24"/>
        </w:rPr>
        <w:t>V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O</w:t>
      </w:r>
      <w:r>
        <w:rPr>
          <w:rFonts w:cs="Arial Unicode MS" w:hAnsi="Arial Unicode MS" w:eastAsia="Arial Unicode MS" w:ascii="Arial Unicode MS"/>
          <w:spacing w:val="4"/>
          <w:w w:val="100"/>
          <w:sz w:val="24"/>
          <w:szCs w:val="24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00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8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–</w:t>
      </w:r>
      <w:r>
        <w:rPr>
          <w:rFonts w:cs="Arial Unicode MS" w:hAnsi="Arial Unicode MS" w:eastAsia="Arial Unicode MS" w:ascii="Arial Unicode MS"/>
          <w:spacing w:val="-4"/>
          <w:w w:val="100"/>
          <w:sz w:val="24"/>
          <w:szCs w:val="24"/>
        </w:rPr>
        <w:t>2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0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1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7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 Unicode MS" w:hAnsi="Arial Unicode MS" w:eastAsia="Arial Unicode MS" w:ascii="Arial Unicode MS"/>
          <w:sz w:val="22"/>
          <w:szCs w:val="22"/>
        </w:rPr>
        <w:jc w:val="center"/>
        <w:ind w:left="797" w:right="704"/>
      </w:pPr>
      <w:r>
        <w:rPr>
          <w:rFonts w:cs="Arial Unicode MS" w:hAnsi="Arial Unicode MS" w:eastAsia="Arial Unicode MS" w:ascii="Arial Unicode MS"/>
          <w:sz w:val="22"/>
          <w:szCs w:val="22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G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U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2"/>
          <w:w w:val="100"/>
          <w:sz w:val="22"/>
          <w:szCs w:val="22"/>
          <w:u w:val="single" w:color="000000"/>
        </w:rPr>
        <w:t>L</w:t>
      </w:r>
      <w:r>
        <w:rPr>
          <w:rFonts w:cs="Arial Unicode MS" w:hAnsi="Arial Unicode MS" w:eastAsia="Arial Unicode MS" w:ascii="Arial Unicode MS"/>
          <w:spacing w:val="2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  <w:t>C</w:t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Q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U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D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  <w:t>B</w:t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U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2"/>
          <w:w w:val="100"/>
          <w:sz w:val="22"/>
          <w:szCs w:val="22"/>
          <w:u w:val="single" w:color="00000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P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  <w:t>L</w:t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  <w:t>L</w:t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  <w:t>P</w:t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  <w:t>A</w:t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Q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  <w:t>U</w:t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5"/>
          <w:w w:val="100"/>
          <w:sz w:val="22"/>
          <w:szCs w:val="22"/>
          <w:u w:val="single" w:color="000000"/>
        </w:rPr>
        <w:t>J</w:t>
      </w:r>
      <w:r>
        <w:rPr>
          <w:rFonts w:cs="Arial Unicode MS" w:hAnsi="Arial Unicode MS" w:eastAsia="Arial Unicode MS" w:ascii="Arial Unicode MS"/>
          <w:spacing w:val="-5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Z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TI</w:t>
      </w:r>
      <w:r>
        <w:rPr>
          <w:rFonts w:cs="Arial Unicode MS" w:hAnsi="Arial Unicode MS" w:eastAsia="Arial Unicode MS" w:ascii="Arial Unicode MS"/>
          <w:spacing w:val="2"/>
          <w:w w:val="100"/>
          <w:sz w:val="22"/>
          <w:szCs w:val="22"/>
          <w:u w:val="single" w:color="000000"/>
        </w:rPr>
        <w:t>V</w:t>
      </w:r>
      <w:r>
        <w:rPr>
          <w:rFonts w:cs="Arial Unicode MS" w:hAnsi="Arial Unicode MS" w:eastAsia="Arial Unicode MS" w:ascii="Arial Unicode MS"/>
          <w:spacing w:val="2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D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  <w:t>D</w:t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Arial Unicode MS" w:hAnsi="Arial Unicode MS" w:eastAsia="Arial Unicode MS" w:ascii="Arial Unicode MS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  <w:t>D</w:t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2"/>
          <w:szCs w:val="22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  <w:t>N</w:t>
      </w:r>
      <w:r>
        <w:rPr>
          <w:rFonts w:cs="Arial Unicode MS" w:hAnsi="Arial Unicode MS" w:eastAsia="Arial Unicode MS" w:ascii="Arial Unicode MS"/>
          <w:spacing w:val="-6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P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5"/>
          <w:w w:val="100"/>
          <w:sz w:val="22"/>
          <w:szCs w:val="22"/>
          <w:u w:val="single" w:color="000000"/>
        </w:rPr>
        <w:t>T</w:t>
      </w:r>
      <w:r>
        <w:rPr>
          <w:rFonts w:cs="Arial Unicode MS" w:hAnsi="Arial Unicode MS" w:eastAsia="Arial Unicode MS" w:ascii="Arial Unicode MS"/>
          <w:spacing w:val="-5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-3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2"/>
          <w:szCs w:val="22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2"/>
          <w:szCs w:val="22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spacing w:lineRule="exact" w:line="260"/>
        <w:ind w:left="120" w:right="95"/>
      </w:pP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2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0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9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ro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2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0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1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7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ro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2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9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1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8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có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2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1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2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8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7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spacing w:before="4"/>
        <w:ind w:left="120" w:right="69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x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va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8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5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4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7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13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1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8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9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é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ñ</w:t>
      </w:r>
      <w:r>
        <w:rPr>
          <w:rFonts w:cs="Arial Unicode MS" w:hAnsi="Arial Unicode MS" w:eastAsia="Arial Unicode MS" w:ascii="Arial Unicode MS"/>
          <w:spacing w:val="-8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5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re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rc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: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tabs>
          <w:tab w:pos="840" w:val="left"/>
        </w:tabs>
        <w:jc w:val="both"/>
        <w:ind w:left="840" w:right="70" w:hanging="360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-</w:t>
        <w:tab/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scr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rá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re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5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5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tabs>
          <w:tab w:pos="840" w:val="left"/>
        </w:tabs>
        <w:jc w:val="both"/>
        <w:spacing w:before="2"/>
        <w:ind w:left="840" w:right="71" w:hanging="360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-</w:t>
        <w:tab/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re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rc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–a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xc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x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-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rá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é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5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5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4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4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vo</w:t>
      </w:r>
      <w:r>
        <w:rPr>
          <w:rFonts w:cs="Arial Unicode MS" w:hAnsi="Arial Unicode MS" w:eastAsia="Arial Unicode MS" w:ascii="Arial Unicode MS"/>
          <w:spacing w:val="4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4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4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4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5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5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ind w:left="120" w:right="67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Es</w:t>
      </w:r>
      <w:r>
        <w:rPr>
          <w:rFonts w:cs="Arial Unicode MS" w:hAnsi="Arial Unicode MS" w:eastAsia="Arial Unicode MS" w:ascii="Arial Unicode MS"/>
          <w:spacing w:val="4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r,</w:t>
      </w:r>
      <w:r>
        <w:rPr>
          <w:rFonts w:cs="Arial Unicode MS" w:hAnsi="Arial Unicode MS" w:eastAsia="Arial Unicode MS" w:ascii="Arial Unicode MS"/>
          <w:spacing w:val="4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-13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4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3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3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3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3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3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3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ya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3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ú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ca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ind w:left="120" w:right="73"/>
        <w:sectPr>
          <w:pgSz w:w="12240" w:h="15840"/>
          <w:pgMar w:top="1480" w:bottom="280" w:left="1580" w:right="1580"/>
        </w:sectPr>
      </w:pP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2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0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rzo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2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0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1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7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có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9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6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6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-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1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7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-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00000194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s,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ce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j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re</w:t>
      </w:r>
      <w:r>
        <w:rPr>
          <w:rFonts w:cs="Arial Unicode MS" w:hAnsi="Arial Unicode MS" w:eastAsia="Arial Unicode MS" w:ascii="Arial Unicode MS"/>
          <w:spacing w:val="3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3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ro</w:t>
      </w:r>
      <w:r>
        <w:rPr>
          <w:rFonts w:cs="Arial Unicode MS" w:hAnsi="Arial Unicode MS" w:eastAsia="Arial Unicode MS" w:ascii="Arial Unicode MS"/>
          <w:spacing w:val="2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Ú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co</w:t>
      </w:r>
      <w:r>
        <w:rPr>
          <w:rFonts w:cs="Arial Unicode MS" w:hAnsi="Arial Unicode MS" w:eastAsia="Arial Unicode MS" w:ascii="Arial Unicode MS"/>
          <w:spacing w:val="3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spacing w:lineRule="exact" w:line="320"/>
        <w:ind w:left="120" w:right="94"/>
      </w:pP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1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9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9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3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3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3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5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mo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7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1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position w:val="-1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spacing w:before="4"/>
        <w:ind w:left="120" w:right="71"/>
      </w:pP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j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rc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xc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x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s,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: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tabs>
          <w:tab w:pos="840" w:val="left"/>
        </w:tabs>
        <w:jc w:val="both"/>
        <w:ind w:left="840" w:right="71" w:hanging="360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-</w:t>
        <w:tab/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1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zo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3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0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8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8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su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2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ú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s,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tabs>
          <w:tab w:pos="840" w:val="left"/>
        </w:tabs>
        <w:jc w:val="both"/>
        <w:spacing w:before="2"/>
        <w:ind w:left="840" w:right="71" w:hanging="360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-</w:t>
        <w:tab/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j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j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su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vo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ú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ro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s,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13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tabs>
          <w:tab w:pos="840" w:val="left"/>
        </w:tabs>
        <w:jc w:val="both"/>
        <w:spacing w:before="3"/>
        <w:ind w:left="840" w:right="67" w:hanging="360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-</w:t>
        <w:tab/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4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3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4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3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4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4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rc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–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xc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x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-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ñ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“c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ú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ro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”,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ú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smo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left"/>
        <w:spacing w:lineRule="exact" w:line="340"/>
        <w:ind w:left="480"/>
      </w:pP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-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   </w:t>
      </w:r>
      <w:r>
        <w:rPr>
          <w:rFonts w:cs="Arial Unicode MS" w:hAnsi="Arial Unicode MS" w:eastAsia="Arial Unicode MS" w:ascii="Arial Unicode MS"/>
          <w:spacing w:val="16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re</w:t>
      </w:r>
      <w:r>
        <w:rPr>
          <w:rFonts w:cs="Arial Unicode MS" w:hAnsi="Arial Unicode MS" w:eastAsia="Arial Unicode MS" w:ascii="Arial Unicode MS"/>
          <w:spacing w:val="5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5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6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5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6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s,</w:t>
      </w:r>
      <w:r>
        <w:rPr>
          <w:rFonts w:cs="Arial Unicode MS" w:hAnsi="Arial Unicode MS" w:eastAsia="Arial Unicode MS" w:ascii="Arial Unicode MS"/>
          <w:spacing w:val="8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7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8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left"/>
        <w:spacing w:before="4"/>
        <w:ind w:left="840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5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ind w:left="120" w:right="73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En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so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2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2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2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rc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2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rá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j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ind w:left="120" w:right="62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/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s,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7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3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ca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1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1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1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13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5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4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5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8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4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4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4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4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4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4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4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4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ma</w:t>
      </w:r>
      <w:r>
        <w:rPr>
          <w:rFonts w:cs="Arial Unicode MS" w:hAnsi="Arial Unicode MS" w:eastAsia="Arial Unicode MS" w:ascii="Arial Unicode MS"/>
          <w:spacing w:val="4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48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4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iv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alquile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-8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ulo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ondu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ind w:left="120" w:right="68"/>
        <w:sectPr>
          <w:pgSz w:w="12240" w:h="15840"/>
          <w:pgMar w:top="1400" w:bottom="280" w:left="1580" w:right="1580"/>
        </w:sectPr>
      </w:pP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h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ñ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rv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que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rse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iudadano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17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iona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igin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1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opi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9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13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Hab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su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qui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al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gado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spacing w:lineRule="exact" w:line="320"/>
        <w:ind w:left="120" w:right="1339"/>
      </w:pPr>
      <w:r>
        <w:pict>
          <v:shape type="#_x0000_t75" style="position:absolute;margin-left:-0.44473pt;margin-top:596.159pt;width:622.94pt;height:224.01pt;mso-position-horizontal-relative:page;mso-position-vertical-relative:page;z-index:-124">
            <v:imagedata o:title="" r:id="rId6"/>
          </v:shape>
        </w:pic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3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va</w:t>
      </w:r>
      <w:r>
        <w:rPr>
          <w:rFonts w:cs="Arial Unicode MS" w:hAnsi="Arial Unicode MS" w:eastAsia="Arial Unicode MS" w:ascii="Arial Unicode MS"/>
          <w:spacing w:val="5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su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3"/>
          <w:w w:val="100"/>
          <w:position w:val="-1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5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position w:val="-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1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position w:val="-1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spacing w:before="4"/>
        <w:ind w:left="120" w:right="3593"/>
      </w:pP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j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s,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ú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6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13"/>
          <w:w w:val="101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both"/>
        <w:ind w:left="120" w:right="1305"/>
      </w:pP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q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z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á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8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rr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1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center"/>
        <w:ind w:left="392" w:right="1634"/>
      </w:pP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6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8"/>
          <w:w w:val="100"/>
          <w:sz w:val="20"/>
          <w:szCs w:val="20"/>
        </w:rPr>
        <w:t>í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5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.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y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rm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,</w:t>
      </w:r>
      <w:r>
        <w:rPr>
          <w:rFonts w:cs="Arial Unicode MS" w:hAnsi="Arial Unicode MS" w:eastAsia="Arial Unicode MS" w:ascii="Arial Unicode MS"/>
          <w:spacing w:val="4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-5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3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ra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cc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color w:val="1C89EE"/>
          <w:spacing w:val="0"/>
          <w:w w:val="100"/>
          <w:sz w:val="20"/>
          <w:szCs w:val="20"/>
        </w:rPr>
      </w:r>
      <w:hyperlink r:id="rId7"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20"/>
            <w:szCs w:val="20"/>
            <w:u w:val="single" w:color="1C89EE"/>
          </w:rPr>
          <w:t>m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20"/>
            <w:szCs w:val="20"/>
            <w:u w:val="single" w:color="1C89EE"/>
          </w:rPr>
          <w:t>r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20"/>
            <w:szCs w:val="20"/>
            <w:u w:val="single" w:color="1C89EE"/>
          </w:rPr>
          <w:t>i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20"/>
            <w:szCs w:val="20"/>
            <w:u w:val="single" w:color="1C89EE"/>
          </w:rPr>
          <w:t>v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a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d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n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i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20"/>
            <w:szCs w:val="20"/>
            <w:u w:val="single" w:color="1C89EE"/>
          </w:rPr>
          <w:t>r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a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2"/>
            <w:w w:val="100"/>
            <w:sz w:val="20"/>
            <w:szCs w:val="20"/>
            <w:u w:val="single" w:color="1C89EE"/>
          </w:rPr>
          <w:t>@</w:t>
        </w:r>
        <w:r>
          <w:rPr>
            <w:rFonts w:cs="Arial Unicode MS" w:hAnsi="Arial Unicode MS" w:eastAsia="Arial Unicode MS" w:ascii="Arial Unicode MS"/>
            <w:color w:val="1C89EE"/>
            <w:spacing w:val="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1"/>
            <w:sz w:val="20"/>
            <w:szCs w:val="20"/>
            <w:u w:val="single" w:color="1C89EE"/>
          </w:rPr>
          <w:t>t</w:t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1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20"/>
            <w:szCs w:val="20"/>
            <w:u w:val="single" w:color="1C89EE"/>
          </w:rPr>
          <w:t>r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20"/>
            <w:szCs w:val="20"/>
            <w:u w:val="single" w:color="1C89EE"/>
          </w:rPr>
          <w:t>i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b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u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1"/>
            <w:sz w:val="20"/>
            <w:szCs w:val="20"/>
            <w:u w:val="single" w:color="1C89EE"/>
          </w:rPr>
          <w:t>t</w:t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1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20"/>
            <w:szCs w:val="20"/>
            <w:u w:val="single" w:color="1C89EE"/>
          </w:rPr>
          <w:t>c</w:t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20"/>
            <w:szCs w:val="20"/>
            <w:u w:val="single" w:color="1C89EE"/>
          </w:rPr>
          <w:t>.</w:t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20"/>
            <w:szCs w:val="20"/>
            <w:u w:val="single" w:color="1C89EE"/>
          </w:rPr>
          <w:t>c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o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20"/>
            <w:szCs w:val="20"/>
            <w:u w:val="single" w:color="1C89EE"/>
          </w:rPr>
          <w:t>m</w:t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20"/>
            <w:szCs w:val="20"/>
            <w:u w:val="single" w:color="1C89EE"/>
          </w:rPr>
          <w:t>.</w:t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20"/>
            <w:szCs w:val="20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20"/>
            <w:szCs w:val="20"/>
            <w:u w:val="single" w:color="1C89EE"/>
          </w:rPr>
          <w:t>c</w:t>
        </w:r>
      </w:hyperlink>
      <w:r>
        <w:rPr>
          <w:rFonts w:cs="Arial Unicode MS" w:hAnsi="Arial Unicode MS" w:eastAsia="Arial Unicode MS" w:ascii="Arial Unicode MS"/>
          <w:color w:val="1C89EE"/>
          <w:spacing w:val="0"/>
          <w:w w:val="100"/>
          <w:sz w:val="20"/>
          <w:szCs w:val="20"/>
        </w:rPr>
      </w:r>
      <w:r>
        <w:rPr>
          <w:rFonts w:cs="Arial Unicode MS" w:hAnsi="Arial Unicode MS" w:eastAsia="Arial Unicode MS" w:ascii="Arial Unicode MS"/>
          <w:color w:val="000000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Arial Unicode MS" w:hAnsi="Arial Unicode MS" w:eastAsia="Arial Unicode MS" w:ascii="Arial Unicode MS"/>
          <w:sz w:val="24"/>
          <w:szCs w:val="24"/>
        </w:rPr>
        <w:jc w:val="center"/>
        <w:spacing w:lineRule="exact" w:line="300"/>
        <w:ind w:left="3126" w:right="4367"/>
      </w:pPr>
      <w:r>
        <w:rPr>
          <w:rFonts w:cs="Arial Unicode MS" w:hAnsi="Arial Unicode MS" w:eastAsia="Arial Unicode MS" w:ascii="Arial Unicode MS"/>
          <w:sz w:val="24"/>
          <w:szCs w:val="24"/>
        </w:rPr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  <w:u w:val="single" w:color="000000"/>
        </w:rPr>
        <w:t>CO</w:t>
      </w:r>
      <w:r>
        <w:rPr>
          <w:rFonts w:cs="Arial Unicode MS" w:hAnsi="Arial Unicode MS" w:eastAsia="Arial Unicode MS" w:ascii="Arial Unicode MS"/>
          <w:spacing w:val="4"/>
          <w:w w:val="100"/>
          <w:sz w:val="24"/>
          <w:szCs w:val="24"/>
          <w:u w:val="single" w:color="000000"/>
        </w:rPr>
        <w:t>N</w:t>
      </w:r>
      <w:r>
        <w:rPr>
          <w:rFonts w:cs="Arial Unicode MS" w:hAnsi="Arial Unicode MS" w:eastAsia="Arial Unicode MS" w:ascii="Arial Unicode MS"/>
          <w:spacing w:val="4"/>
          <w:w w:val="100"/>
          <w:sz w:val="24"/>
          <w:szCs w:val="24"/>
          <w:u w:val="single" w:color="000000"/>
        </w:rPr>
      </w:r>
      <w:r>
        <w:rPr>
          <w:rFonts w:cs="Arial Unicode MS" w:hAnsi="Arial Unicode MS" w:eastAsia="Arial Unicode MS" w:ascii="Arial Unicode MS"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24"/>
          <w:szCs w:val="24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  <w:u w:val="single" w:color="000000"/>
        </w:rPr>
        <w:t>ORCIO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2"/>
          <w:w w:val="100"/>
          <w:sz w:val="24"/>
          <w:szCs w:val="24"/>
          <w:u w:val="single" w:color="000000"/>
        </w:rPr>
        <w:t>T</w:t>
      </w:r>
      <w:r>
        <w:rPr>
          <w:rFonts w:cs="Arial Unicode MS" w:hAnsi="Arial Unicode MS" w:eastAsia="Arial Unicode MS" w:ascii="Arial Unicode MS"/>
          <w:spacing w:val="2"/>
          <w:w w:val="100"/>
          <w:sz w:val="24"/>
          <w:szCs w:val="24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  <w:u w:val="single" w:color="000000"/>
        </w:rPr>
        <w:t>RI</w:t>
      </w: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  <w:u w:val="single" w:color="000000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  <w:u w:val="single" w:color="000000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  <w:u w:val="single" w:color="000000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  <w:u w:val="single" w:color="000000"/>
        </w:rPr>
      </w: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  <w:u w:val="single" w:color="000000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</w:r>
    </w:p>
    <w:p>
      <w:pPr>
        <w:rPr>
          <w:rFonts w:cs="Arial Unicode MS" w:hAnsi="Arial Unicode MS" w:eastAsia="Arial Unicode MS" w:ascii="Arial Unicode MS"/>
          <w:sz w:val="24"/>
          <w:szCs w:val="24"/>
        </w:rPr>
        <w:jc w:val="center"/>
        <w:spacing w:before="2"/>
        <w:ind w:left="3794" w:right="5029"/>
      </w:pP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2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0</w:t>
      </w:r>
      <w:r>
        <w:rPr>
          <w:rFonts w:cs="Arial Unicode MS" w:hAnsi="Arial Unicode MS" w:eastAsia="Arial Unicode MS" w:ascii="Arial Unicode MS"/>
          <w:spacing w:val="2"/>
          <w:w w:val="100"/>
          <w:sz w:val="24"/>
          <w:szCs w:val="24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b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il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2017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Bookman Old Style" w:hAnsi="Bookman Old Style" w:eastAsia="Bookman Old Style" w:ascii="Bookman Old Style"/>
          <w:sz w:val="20"/>
          <w:szCs w:val="20"/>
        </w:rPr>
        <w:jc w:val="center"/>
        <w:ind w:left="5250" w:right="102"/>
      </w:pP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spacing w:val="-5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-7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spacing w:val="5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-5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-4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-7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-5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spacing w:val="3"/>
          <w:w w:val="101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spacing w:val="-5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-6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spacing w:val="3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|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Q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spacing w:val="-5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-6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|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-7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z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Y</w:t>
      </w:r>
      <w:r>
        <w:rPr>
          <w:rFonts w:cs="Bookman Old Style" w:hAnsi="Bookman Old Style" w:eastAsia="Bookman Old Style" w:ascii="Bookman Old Style"/>
          <w:spacing w:val="-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-5"/>
          <w:w w:val="100"/>
          <w:sz w:val="20"/>
          <w:szCs w:val="20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g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|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-6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f</w:t>
      </w:r>
      <w:r>
        <w:rPr>
          <w:rFonts w:cs="Bookman Old Style" w:hAnsi="Bookman Old Style" w:eastAsia="Bookman Old Style" w:ascii="Bookman Old Style"/>
          <w:spacing w:val="0"/>
          <w:w w:val="101"/>
          <w:sz w:val="20"/>
          <w:szCs w:val="20"/>
        </w:rPr>
        <w:t>.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spacing w:val="5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spacing w:val="5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|</w:t>
      </w:r>
      <w:r>
        <w:rPr>
          <w:rFonts w:cs="Bookman Old Style" w:hAnsi="Bookman Old Style" w:eastAsia="Bookman Old Style" w:ascii="Bookman Old Style"/>
          <w:spacing w:val="-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P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9,</w:t>
      </w:r>
      <w:r>
        <w:rPr>
          <w:rFonts w:cs="Bookman Old Style" w:hAnsi="Bookman Old Style" w:eastAsia="Bookman Old Style" w:ascii="Bookman Old Style"/>
          <w:spacing w:val="-4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f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spacing w:val="-3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93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|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20"/>
          <w:szCs w:val="20"/>
        </w:rPr>
        <w:jc w:val="center"/>
        <w:spacing w:before="5"/>
        <w:ind w:left="5309" w:right="153"/>
      </w:pPr>
      <w:hyperlink r:id="rId8">
        <w:r>
          <w:rPr>
            <w:rFonts w:cs="Bookman Old Style" w:hAnsi="Bookman Old Style" w:eastAsia="Bookman Old Style" w:ascii="Bookman Old Style"/>
            <w:spacing w:val="-2"/>
            <w:w w:val="100"/>
            <w:sz w:val="20"/>
            <w:szCs w:val="20"/>
          </w:rPr>
          <w:t>m</w:t>
        </w:r>
        <w:r>
          <w:rPr>
            <w:rFonts w:cs="Bookman Old Style" w:hAnsi="Bookman Old Style" w:eastAsia="Bookman Old Style" w:ascii="Bookman Old Style"/>
            <w:spacing w:val="5"/>
            <w:w w:val="100"/>
            <w:sz w:val="20"/>
            <w:szCs w:val="20"/>
          </w:rPr>
          <w:t>e</w:t>
        </w:r>
        <w:r>
          <w:rPr>
            <w:rFonts w:cs="Bookman Old Style" w:hAnsi="Bookman Old Style" w:eastAsia="Bookman Old Style" w:ascii="Bookman Old Style"/>
            <w:spacing w:val="-2"/>
            <w:w w:val="100"/>
            <w:sz w:val="20"/>
            <w:szCs w:val="20"/>
          </w:rPr>
          <w:t>r</w:t>
        </w:r>
        <w:r>
          <w:rPr>
            <w:rFonts w:cs="Bookman Old Style" w:hAnsi="Bookman Old Style" w:eastAsia="Bookman Old Style" w:ascii="Bookman Old Style"/>
            <w:spacing w:val="-3"/>
            <w:w w:val="100"/>
            <w:sz w:val="20"/>
            <w:szCs w:val="20"/>
          </w:rPr>
          <w:t>i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20"/>
            <w:szCs w:val="20"/>
          </w:rPr>
          <w:t>v</w:t>
        </w:r>
        <w:r>
          <w:rPr>
            <w:rFonts w:cs="Bookman Old Style" w:hAnsi="Bookman Old Style" w:eastAsia="Bookman Old Style" w:ascii="Bookman Old Style"/>
            <w:spacing w:val="-2"/>
            <w:w w:val="100"/>
            <w:sz w:val="20"/>
            <w:szCs w:val="20"/>
          </w:rPr>
          <w:t>a</w:t>
        </w:r>
        <w:r>
          <w:rPr>
            <w:rFonts w:cs="Bookman Old Style" w:hAnsi="Bookman Old Style" w:eastAsia="Bookman Old Style" w:ascii="Bookman Old Style"/>
            <w:spacing w:val="-5"/>
            <w:w w:val="100"/>
            <w:sz w:val="20"/>
            <w:szCs w:val="20"/>
          </w:rPr>
          <w:t>d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20"/>
            <w:szCs w:val="20"/>
          </w:rPr>
          <w:t>e</w:t>
        </w:r>
        <w:r>
          <w:rPr>
            <w:rFonts w:cs="Bookman Old Style" w:hAnsi="Bookman Old Style" w:eastAsia="Bookman Old Style" w:ascii="Bookman Old Style"/>
            <w:spacing w:val="-3"/>
            <w:w w:val="100"/>
            <w:sz w:val="20"/>
            <w:szCs w:val="20"/>
          </w:rPr>
          <w:t>n</w:t>
        </w:r>
        <w:r>
          <w:rPr>
            <w:rFonts w:cs="Bookman Old Style" w:hAnsi="Bookman Old Style" w:eastAsia="Bookman Old Style" w:ascii="Bookman Old Style"/>
            <w:spacing w:val="5"/>
            <w:w w:val="100"/>
            <w:sz w:val="20"/>
            <w:szCs w:val="20"/>
          </w:rPr>
          <w:t>e</w:t>
        </w:r>
        <w:r>
          <w:rPr>
            <w:rFonts w:cs="Bookman Old Style" w:hAnsi="Bookman Old Style" w:eastAsia="Bookman Old Style" w:ascii="Bookman Old Style"/>
            <w:spacing w:val="2"/>
            <w:w w:val="100"/>
            <w:sz w:val="20"/>
            <w:szCs w:val="20"/>
          </w:rPr>
          <w:t>i</w:t>
        </w:r>
        <w:r>
          <w:rPr>
            <w:rFonts w:cs="Bookman Old Style" w:hAnsi="Bookman Old Style" w:eastAsia="Bookman Old Style" w:ascii="Bookman Old Style"/>
            <w:spacing w:val="-2"/>
            <w:w w:val="100"/>
            <w:sz w:val="20"/>
            <w:szCs w:val="20"/>
          </w:rPr>
          <w:t>r</w:t>
        </w:r>
        <w:r>
          <w:rPr>
            <w:rFonts w:cs="Bookman Old Style" w:hAnsi="Bookman Old Style" w:eastAsia="Bookman Old Style" w:ascii="Bookman Old Style"/>
            <w:spacing w:val="-1"/>
            <w:w w:val="100"/>
            <w:sz w:val="20"/>
            <w:szCs w:val="20"/>
          </w:rPr>
          <w:t>a</w:t>
        </w:r>
        <w:r>
          <w:rPr>
            <w:rFonts w:cs="Bookman Old Style" w:hAnsi="Bookman Old Style" w:eastAsia="Bookman Old Style" w:ascii="Bookman Old Style"/>
            <w:spacing w:val="-2"/>
            <w:w w:val="100"/>
            <w:sz w:val="20"/>
            <w:szCs w:val="20"/>
          </w:rPr>
          <w:t>@</w:t>
        </w:r>
        <w:r>
          <w:rPr>
            <w:rFonts w:cs="Bookman Old Style" w:hAnsi="Bookman Old Style" w:eastAsia="Bookman Old Style" w:ascii="Bookman Old Style"/>
            <w:spacing w:val="0"/>
            <w:w w:val="100"/>
            <w:sz w:val="20"/>
            <w:szCs w:val="20"/>
          </w:rPr>
          <w:t>t</w:t>
        </w:r>
        <w:r>
          <w:rPr>
            <w:rFonts w:cs="Bookman Old Style" w:hAnsi="Bookman Old Style" w:eastAsia="Bookman Old Style" w:ascii="Bookman Old Style"/>
            <w:spacing w:val="-2"/>
            <w:w w:val="100"/>
            <w:sz w:val="20"/>
            <w:szCs w:val="20"/>
          </w:rPr>
          <w:t>r</w:t>
        </w:r>
        <w:r>
          <w:rPr>
            <w:rFonts w:cs="Bookman Old Style" w:hAnsi="Bookman Old Style" w:eastAsia="Bookman Old Style" w:ascii="Bookman Old Style"/>
            <w:spacing w:val="2"/>
            <w:w w:val="100"/>
            <w:sz w:val="20"/>
            <w:szCs w:val="20"/>
          </w:rPr>
          <w:t>i</w:t>
        </w:r>
        <w:r>
          <w:rPr>
            <w:rFonts w:cs="Bookman Old Style" w:hAnsi="Bookman Old Style" w:eastAsia="Bookman Old Style" w:ascii="Bookman Old Style"/>
            <w:spacing w:val="-5"/>
            <w:w w:val="100"/>
            <w:sz w:val="20"/>
            <w:szCs w:val="20"/>
          </w:rPr>
          <w:t>b</w:t>
        </w:r>
        <w:r>
          <w:rPr>
            <w:rFonts w:cs="Bookman Old Style" w:hAnsi="Bookman Old Style" w:eastAsia="Bookman Old Style" w:ascii="Bookman Old Style"/>
            <w:spacing w:val="2"/>
            <w:w w:val="100"/>
            <w:sz w:val="20"/>
            <w:szCs w:val="20"/>
          </w:rPr>
          <w:t>u</w:t>
        </w:r>
        <w:r>
          <w:rPr>
            <w:rFonts w:cs="Bookman Old Style" w:hAnsi="Bookman Old Style" w:eastAsia="Bookman Old Style" w:ascii="Bookman Old Style"/>
            <w:spacing w:val="-5"/>
            <w:w w:val="100"/>
            <w:sz w:val="20"/>
            <w:szCs w:val="20"/>
          </w:rPr>
          <w:t>t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20"/>
            <w:szCs w:val="20"/>
          </w:rPr>
          <w:t>e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20"/>
            <w:szCs w:val="20"/>
          </w:rPr>
          <w:t>c</w:t>
        </w:r>
        <w:r>
          <w:rPr>
            <w:rFonts w:cs="Bookman Old Style" w:hAnsi="Bookman Old Style" w:eastAsia="Bookman Old Style" w:ascii="Bookman Old Style"/>
            <w:spacing w:val="-2"/>
            <w:w w:val="100"/>
            <w:sz w:val="20"/>
            <w:szCs w:val="20"/>
          </w:rPr>
          <w:t>.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20"/>
            <w:szCs w:val="20"/>
          </w:rPr>
          <w:t>c</w:t>
        </w:r>
        <w:r>
          <w:rPr>
            <w:rFonts w:cs="Bookman Old Style" w:hAnsi="Bookman Old Style" w:eastAsia="Bookman Old Style" w:ascii="Bookman Old Style"/>
            <w:spacing w:val="2"/>
            <w:w w:val="100"/>
            <w:sz w:val="20"/>
            <w:szCs w:val="20"/>
          </w:rPr>
          <w:t>o</w:t>
        </w:r>
        <w:r>
          <w:rPr>
            <w:rFonts w:cs="Bookman Old Style" w:hAnsi="Bookman Old Style" w:eastAsia="Bookman Old Style" w:ascii="Bookman Old Style"/>
            <w:spacing w:val="-2"/>
            <w:w w:val="100"/>
            <w:sz w:val="20"/>
            <w:szCs w:val="20"/>
          </w:rPr>
          <w:t>m</w:t>
        </w:r>
        <w:r>
          <w:rPr>
            <w:rFonts w:cs="Bookman Old Style" w:hAnsi="Bookman Old Style" w:eastAsia="Bookman Old Style" w:ascii="Bookman Old Style"/>
            <w:spacing w:val="-7"/>
            <w:w w:val="100"/>
            <w:sz w:val="20"/>
            <w:szCs w:val="20"/>
          </w:rPr>
          <w:t>.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20"/>
            <w:szCs w:val="20"/>
          </w:rPr>
          <w:t>e</w:t>
        </w:r>
        <w:r>
          <w:rPr>
            <w:rFonts w:cs="Bookman Old Style" w:hAnsi="Bookman Old Style" w:eastAsia="Bookman Old Style" w:ascii="Bookman Old Style"/>
            <w:spacing w:val="0"/>
            <w:w w:val="100"/>
            <w:sz w:val="20"/>
            <w:szCs w:val="20"/>
          </w:rPr>
          <w:t>c</w:t>
        </w:r>
      </w:hyperlink>
      <w:r>
        <w:rPr>
          <w:rFonts w:cs="Bookman Old Style" w:hAnsi="Bookman Old Style" w:eastAsia="Bookman Old Style" w:ascii="Bookman Old Style"/>
          <w:spacing w:val="6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|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-5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spacing w:val="5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.</w:t>
      </w:r>
      <w:r>
        <w:rPr>
          <w:rFonts w:cs="Bookman Old Style" w:hAnsi="Bookman Old Style" w:eastAsia="Bookman Old Style" w:ascii="Bookman Old Style"/>
          <w:spacing w:val="-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3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519</w:t>
      </w:r>
      <w:r>
        <w:rPr>
          <w:rFonts w:cs="Bookman Old Style" w:hAnsi="Bookman Old Style" w:eastAsia="Bookman Old Style" w:ascii="Bookman Old Style"/>
          <w:spacing w:val="-2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227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</w:r>
    </w:p>
    <w:sectPr>
      <w:pgSz w:w="12240" w:h="15840"/>
      <w:pgMar w:top="1400" w:bottom="280" w:left="1580" w:right="3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png"/><Relationship Id="rId5" Type="http://schemas.openxmlformats.org/officeDocument/2006/relationships/image" Target="media/image2.jpg"/><Relationship Id="rId6" Type="http://schemas.openxmlformats.org/officeDocument/2006/relationships/image" Target="media/image3.png"/><Relationship Id="rId7" Type="http://schemas.openxmlformats.org/officeDocument/2006/relationships/hyperlink" Target="mailto:merivadeneira@tributec.com.ec" TargetMode="External"/><Relationship Id="rId8" Type="http://schemas.openxmlformats.org/officeDocument/2006/relationships/hyperlink" Target="mailto:merivadeneira@tributec.com.ec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